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pPr w:leftFromText="180" w:rightFromText="180" w:vertAnchor="text" w:horzAnchor="margin" w:tblpY="-42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11718"/>
      </w:tblGrid>
      <w:tr w:rsidR="007F6C9A" w:rsidRPr="002842C3" w:rsidTr="00D34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8" w:type="dxa"/>
            <w:shd w:val="pct5" w:color="auto" w:fill="auto"/>
          </w:tcPr>
          <w:p w:rsidR="007F6C9A" w:rsidRPr="002842C3" w:rsidRDefault="007F6C9A" w:rsidP="007F6C9A">
            <w:pPr>
              <w:rPr>
                <w:rFonts w:cs="Arial"/>
                <w:b w:val="0"/>
                <w:bCs w:val="0"/>
                <w:color w:val="B1418F"/>
                <w:sz w:val="30"/>
              </w:rPr>
            </w:pPr>
            <w:bookmarkStart w:id="0" w:name="_GoBack"/>
            <w:bookmarkEnd w:id="0"/>
          </w:p>
          <w:p w:rsidR="007F6C9A" w:rsidRPr="002842C3" w:rsidRDefault="007F6C9A" w:rsidP="007F6C9A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 w:rsidRPr="002842C3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Getting Started With Your Newsletter</w:t>
            </w:r>
          </w:p>
          <w:p w:rsidR="007F6C9A" w:rsidRPr="002842C3" w:rsidRDefault="007F6C9A" w:rsidP="007F6C9A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 w:rsidRPr="002842C3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~ </w:t>
            </w:r>
            <w:r w:rsidR="009962B6">
              <w:t xml:space="preserve"> </w:t>
            </w:r>
            <w:r w:rsidR="009962B6" w:rsidRP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SET UP </w:t>
            </w:r>
            <w:r w:rsidRPr="002842C3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Checklist ~</w:t>
            </w:r>
          </w:p>
          <w:p w:rsidR="007F6C9A" w:rsidRPr="002842C3" w:rsidRDefault="007F6C9A" w:rsidP="007F6C9A">
            <w:pPr>
              <w:tabs>
                <w:tab w:val="left" w:pos="1320"/>
              </w:tabs>
              <w:rPr>
                <w:rFonts w:cs="Arial"/>
                <w:b w:val="0"/>
                <w:bCs w:val="0"/>
                <w:sz w:val="28"/>
                <w:szCs w:val="28"/>
              </w:rPr>
            </w:pPr>
            <w:r w:rsidRPr="002842C3">
              <w:rPr>
                <w:rFonts w:cs="Arial"/>
                <w:b w:val="0"/>
                <w:bCs w:val="0"/>
                <w:sz w:val="28"/>
                <w:szCs w:val="28"/>
              </w:rPr>
              <w:tab/>
            </w:r>
          </w:p>
        </w:tc>
      </w:tr>
    </w:tbl>
    <w:p w:rsidR="007F6C9A" w:rsidRDefault="007F6C9A" w:rsidP="007F6C9A">
      <w:pPr>
        <w:rPr>
          <w:rFonts w:cs="Arial"/>
        </w:rPr>
      </w:pPr>
    </w:p>
    <w:p w:rsidR="00D34CF1" w:rsidRDefault="00D34CF1" w:rsidP="007F6C9A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u w:val="single"/>
          <w:lang w:eastAsia="en-CA"/>
        </w:rPr>
      </w:pPr>
    </w:p>
    <w:p w:rsidR="00D34CF1" w:rsidRDefault="00D34CF1" w:rsidP="007F6C9A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u w:val="single"/>
          <w:lang w:eastAsia="en-CA"/>
        </w:rPr>
      </w:pPr>
    </w:p>
    <w:p w:rsidR="00D34CF1" w:rsidRDefault="00D34CF1" w:rsidP="007F6C9A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u w:val="single"/>
          <w:lang w:eastAsia="en-CA"/>
        </w:rPr>
      </w:pPr>
    </w:p>
    <w:p w:rsidR="00D34CF1" w:rsidRDefault="00D34CF1" w:rsidP="007F6C9A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u w:val="single"/>
          <w:lang w:eastAsia="en-CA"/>
        </w:rPr>
      </w:pPr>
    </w:p>
    <w:p w:rsidR="00D34CF1" w:rsidRDefault="00D34CF1" w:rsidP="007F6C9A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u w:val="single"/>
          <w:lang w:eastAsia="en-CA"/>
        </w:rPr>
      </w:pPr>
    </w:p>
    <w:p w:rsidR="007F6C9A" w:rsidRPr="00E36955" w:rsidRDefault="00E36955" w:rsidP="007F6C9A">
      <w:pPr>
        <w:jc w:val="center"/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</w:pPr>
      <w:r w:rsidRPr="00E36955"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  <w:t xml:space="preserve">GETTING STARTED: REQUIRED </w:t>
      </w:r>
      <w:r w:rsidR="007F6C9A" w:rsidRPr="00E36955"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  <w:t>INFORMATION</w:t>
      </w:r>
      <w:r w:rsidR="003D1024">
        <w:rPr>
          <w:rFonts w:cs="Arial"/>
          <w:b/>
          <w:bCs/>
          <w:caps/>
          <w:color w:val="0070C0"/>
          <w:kern w:val="28"/>
          <w:sz w:val="28"/>
          <w:szCs w:val="28"/>
          <w:lang w:eastAsia="en-CA"/>
        </w:rPr>
        <w:t xml:space="preserve"> RECORD</w:t>
      </w:r>
    </w:p>
    <w:p w:rsidR="007F6C9A" w:rsidRPr="002842C3" w:rsidRDefault="003D1024" w:rsidP="003D1024">
      <w:pPr>
        <w:widowControl w:val="0"/>
        <w:tabs>
          <w:tab w:val="left" w:pos="7725"/>
        </w:tabs>
        <w:suppressAutoHyphens w:val="0"/>
        <w:overflowPunct w:val="0"/>
        <w:autoSpaceDE w:val="0"/>
        <w:autoSpaceDN w:val="0"/>
        <w:adjustRightInd w:val="0"/>
        <w:rPr>
          <w:rFonts w:cs="Arial"/>
          <w:b/>
          <w:bCs/>
          <w:kern w:val="28"/>
          <w:sz w:val="28"/>
          <w:szCs w:val="28"/>
          <w:lang w:eastAsia="en-CA"/>
        </w:rPr>
      </w:pPr>
      <w:r>
        <w:rPr>
          <w:rFonts w:cs="Arial"/>
          <w:b/>
          <w:bCs/>
          <w:kern w:val="28"/>
          <w:sz w:val="28"/>
          <w:szCs w:val="28"/>
          <w:lang w:eastAsia="en-CA"/>
        </w:rPr>
        <w:tab/>
      </w:r>
    </w:p>
    <w:p w:rsidR="007F6C9A" w:rsidRDefault="00D34810" w:rsidP="007F6C9A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  <w:r>
        <w:rPr>
          <w:rFonts w:cs="Arial"/>
          <w:kern w:val="28"/>
          <w:lang w:eastAsia="en-CA"/>
        </w:rPr>
        <w:t xml:space="preserve">Use this </w:t>
      </w:r>
      <w:r w:rsidR="008E5F3D">
        <w:rPr>
          <w:rFonts w:cs="Arial"/>
          <w:kern w:val="28"/>
          <w:lang w:eastAsia="en-CA"/>
        </w:rPr>
        <w:t xml:space="preserve">form with </w:t>
      </w:r>
      <w:r>
        <w:rPr>
          <w:rFonts w:cs="Arial"/>
          <w:kern w:val="28"/>
          <w:lang w:eastAsia="en-CA"/>
        </w:rPr>
        <w:t>check</w:t>
      </w:r>
      <w:r w:rsidR="00D34CF1">
        <w:rPr>
          <w:rFonts w:cs="Arial"/>
          <w:kern w:val="28"/>
          <w:lang w:eastAsia="en-CA"/>
        </w:rPr>
        <w:t>list</w:t>
      </w:r>
      <w:r>
        <w:rPr>
          <w:rFonts w:cs="Arial"/>
          <w:kern w:val="28"/>
          <w:lang w:eastAsia="en-CA"/>
        </w:rPr>
        <w:t xml:space="preserve"> to record important information that you will need</w:t>
      </w:r>
      <w:r w:rsidR="003D1024">
        <w:rPr>
          <w:rFonts w:cs="Arial"/>
          <w:kern w:val="28"/>
          <w:lang w:eastAsia="en-CA"/>
        </w:rPr>
        <w:t xml:space="preserve"> for setting up your newsletter</w:t>
      </w:r>
      <w:r>
        <w:rPr>
          <w:rFonts w:cs="Arial"/>
          <w:kern w:val="28"/>
          <w:lang w:eastAsia="en-CA"/>
        </w:rPr>
        <w:t xml:space="preserve"> </w:t>
      </w:r>
      <w:r w:rsidRPr="00D34CF1">
        <w:rPr>
          <w:rFonts w:cs="Arial"/>
          <w:kern w:val="28"/>
          <w:u w:val="single"/>
          <w:lang w:eastAsia="en-CA"/>
        </w:rPr>
        <w:t>or</w:t>
      </w:r>
      <w:r>
        <w:rPr>
          <w:rFonts w:cs="Arial"/>
          <w:kern w:val="28"/>
          <w:lang w:eastAsia="en-CA"/>
        </w:rPr>
        <w:t xml:space="preserve"> to give to the person you’ve hired to assist you with your newsletter.</w:t>
      </w:r>
    </w:p>
    <w:p w:rsidR="00D34810" w:rsidRDefault="00D34810" w:rsidP="007F6C9A">
      <w:pPr>
        <w:widowControl w:val="0"/>
        <w:suppressAutoHyphens w:val="0"/>
        <w:overflowPunct w:val="0"/>
        <w:autoSpaceDE w:val="0"/>
        <w:autoSpaceDN w:val="0"/>
        <w:adjustRightInd w:val="0"/>
        <w:rPr>
          <w:rFonts w:cs="Arial"/>
          <w:kern w:val="28"/>
          <w:lang w:eastAsia="en-CA"/>
        </w:rPr>
      </w:pPr>
    </w:p>
    <w:tbl>
      <w:tblPr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1136"/>
        <w:gridCol w:w="3472"/>
        <w:gridCol w:w="7110"/>
      </w:tblGrid>
      <w:tr w:rsidR="00D34CF1" w:rsidRPr="007F6C9A" w:rsidTr="00D34CF1">
        <w:trPr>
          <w:tblHeader/>
        </w:trPr>
        <w:tc>
          <w:tcPr>
            <w:tcW w:w="113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FFFFFF" w:themeColor="background1"/>
            </w:tcBorders>
            <w:shd w:val="clear" w:color="auto" w:fill="4F81BD" w:themeFill="accent1"/>
          </w:tcPr>
          <w:p w:rsidR="00355451" w:rsidRPr="00D34CF1" w:rsidRDefault="0035545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</w:p>
          <w:p w:rsidR="007F6C9A" w:rsidRPr="00D34CF1" w:rsidRDefault="007F6C9A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  <w:r w:rsidRPr="00D34CF1"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  <w:t>Done?</w:t>
            </w:r>
          </w:p>
        </w:tc>
        <w:tc>
          <w:tcPr>
            <w:tcW w:w="3472" w:type="dxa"/>
            <w:tcBorders>
              <w:top w:val="single" w:sz="12" w:space="0" w:color="4F81BD" w:themeColor="accent1"/>
              <w:left w:val="single" w:sz="12" w:space="0" w:color="FFFFFF" w:themeColor="background1"/>
              <w:bottom w:val="single" w:sz="12" w:space="0" w:color="4F81BD" w:themeColor="accent1"/>
              <w:right w:val="single" w:sz="12" w:space="0" w:color="FFFFFF" w:themeColor="background1"/>
            </w:tcBorders>
            <w:shd w:val="clear" w:color="auto" w:fill="4F81BD" w:themeFill="accent1"/>
          </w:tcPr>
          <w:p w:rsidR="00355451" w:rsidRPr="00D34CF1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</w:p>
          <w:p w:rsidR="007F6C9A" w:rsidRPr="00D34CF1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  <w:r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  <w:t>What?</w:t>
            </w:r>
          </w:p>
        </w:tc>
        <w:tc>
          <w:tcPr>
            <w:tcW w:w="7110" w:type="dxa"/>
            <w:tcBorders>
              <w:top w:val="single" w:sz="12" w:space="0" w:color="4F81BD" w:themeColor="accent1"/>
              <w:left w:val="single" w:sz="12" w:space="0" w:color="FFFFFF" w:themeColor="background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4F81BD" w:themeFill="accent1"/>
          </w:tcPr>
          <w:p w:rsidR="00355451" w:rsidRPr="00D34CF1" w:rsidRDefault="0035545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</w:p>
          <w:p w:rsidR="007F6C9A" w:rsidRPr="00D34CF1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  <w:r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  <w:t>Information</w:t>
            </w:r>
          </w:p>
          <w:p w:rsidR="00355451" w:rsidRPr="00D34CF1" w:rsidRDefault="0035545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b/>
                <w:smallCaps/>
                <w:color w:val="FFFFFF" w:themeColor="background1"/>
                <w:kern w:val="28"/>
                <w:sz w:val="30"/>
                <w:szCs w:val="30"/>
                <w:lang w:eastAsia="en-CA"/>
              </w:rPr>
            </w:pPr>
          </w:p>
        </w:tc>
      </w:tr>
      <w:tr w:rsidR="00D34CF1" w:rsidRPr="007F6C9A" w:rsidTr="00D34CF1">
        <w:tc>
          <w:tcPr>
            <w:tcW w:w="1136" w:type="dxa"/>
            <w:tcBorders>
              <w:top w:val="single" w:sz="12" w:space="0" w:color="4F81BD" w:themeColor="accent1"/>
            </w:tcBorders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tcBorders>
              <w:top w:val="single" w:sz="12" w:space="0" w:color="4F81BD" w:themeColor="accent1"/>
            </w:tcBorders>
            <w:shd w:val="clear" w:color="auto" w:fill="auto"/>
          </w:tcPr>
          <w:p w:rsidR="007F6C9A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Company Name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tcBorders>
              <w:top w:val="single" w:sz="12" w:space="0" w:color="4F81BD" w:themeColor="accent1"/>
            </w:tcBorders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Your Name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Your Title</w:t>
            </w:r>
          </w:p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Business Address</w:t>
            </w:r>
          </w:p>
          <w:p w:rsidR="00D34810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  <w:p w:rsidR="00D34810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  <w:p w:rsidR="00E97986" w:rsidRDefault="00E97986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  <w:p w:rsidR="00E97986" w:rsidRPr="007F6C9A" w:rsidRDefault="00E97986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Website URL(s)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Logo (URL and/or file name)</w:t>
            </w:r>
          </w:p>
          <w:p w:rsidR="007F6C9A" w:rsidRPr="007F6C9A" w:rsidRDefault="00D34810" w:rsidP="00D34CF1">
            <w:pPr>
              <w:widowControl w:val="0"/>
              <w:tabs>
                <w:tab w:val="left" w:pos="309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ab/>
            </w: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Header Banner Graphic (URL and/or file name)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D34810" w:rsidRPr="00D34810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Your Headshot</w:t>
            </w:r>
            <w:r w:rsidRPr="00D34810">
              <w:rPr>
                <w:rFonts w:cs="Arial"/>
                <w:kern w:val="28"/>
                <w:lang w:eastAsia="en-CA"/>
              </w:rPr>
              <w:t xml:space="preserve"> (URL and/or file name)</w:t>
            </w:r>
          </w:p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D34810" w:rsidRPr="007F6C9A" w:rsidTr="00D34CF1">
        <w:tc>
          <w:tcPr>
            <w:tcW w:w="1136" w:type="dxa"/>
            <w:shd w:val="clear" w:color="auto" w:fill="auto"/>
          </w:tcPr>
          <w:p w:rsidR="00D34810" w:rsidRPr="00D34CF1" w:rsidRDefault="00D34810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D34810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 xml:space="preserve">Brand Colours </w:t>
            </w:r>
            <w:r w:rsidR="00E97986">
              <w:rPr>
                <w:rFonts w:cs="Arial"/>
                <w:kern w:val="28"/>
                <w:lang w:eastAsia="en-CA"/>
              </w:rPr>
              <w:t xml:space="preserve">– </w:t>
            </w:r>
            <w:r w:rsidRPr="00D34810">
              <w:rPr>
                <w:rFonts w:cs="Arial"/>
                <w:kern w:val="28"/>
                <w:lang w:eastAsia="en-CA"/>
              </w:rPr>
              <w:t xml:space="preserve">Hex Codes </w:t>
            </w:r>
            <w:r w:rsidR="00E97986">
              <w:rPr>
                <w:rFonts w:cs="Arial"/>
                <w:kern w:val="28"/>
                <w:lang w:eastAsia="en-CA"/>
              </w:rPr>
              <w:t xml:space="preserve">i.e. </w:t>
            </w:r>
            <w:r w:rsidR="00E97986" w:rsidRPr="00E97986">
              <w:rPr>
                <w:rFonts w:cs="Arial"/>
                <w:kern w:val="28"/>
                <w:lang w:eastAsia="en-CA"/>
              </w:rPr>
              <w:t xml:space="preserve">#FF0000 </w:t>
            </w:r>
            <w:r w:rsidRPr="00D34810">
              <w:rPr>
                <w:rFonts w:cs="Arial"/>
                <w:kern w:val="28"/>
                <w:lang w:eastAsia="en-CA"/>
              </w:rPr>
              <w:t>or RGB Numbers</w:t>
            </w:r>
            <w:r w:rsidR="00E97986">
              <w:rPr>
                <w:rFonts w:cs="Arial"/>
                <w:kern w:val="28"/>
                <w:lang w:eastAsia="en-CA"/>
              </w:rPr>
              <w:t xml:space="preserve"> i.e. </w:t>
            </w:r>
            <w:r w:rsidR="00E97986" w:rsidRPr="00E97986">
              <w:rPr>
                <w:rFonts w:cs="Arial"/>
                <w:kern w:val="28"/>
                <w:lang w:eastAsia="en-CA"/>
              </w:rPr>
              <w:t>R:255 G:0 B:0</w:t>
            </w:r>
          </w:p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D34810" w:rsidRPr="007F6C9A" w:rsidTr="00D34CF1">
        <w:tc>
          <w:tcPr>
            <w:tcW w:w="1136" w:type="dxa"/>
            <w:shd w:val="clear" w:color="auto" w:fill="auto"/>
          </w:tcPr>
          <w:p w:rsidR="00D34810" w:rsidRPr="00D34CF1" w:rsidRDefault="00D34810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D34810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Newsletter Title</w:t>
            </w:r>
          </w:p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D34810" w:rsidRPr="007F6C9A" w:rsidRDefault="00D34810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E97986" w:rsidRPr="007F6C9A" w:rsidTr="00792EFE">
        <w:tc>
          <w:tcPr>
            <w:tcW w:w="1136" w:type="dxa"/>
            <w:shd w:val="clear" w:color="auto" w:fill="auto"/>
          </w:tcPr>
          <w:p w:rsidR="00E97986" w:rsidRPr="00D34CF1" w:rsidRDefault="00E97986" w:rsidP="00792EFE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E97986" w:rsidRPr="007F6C9A" w:rsidRDefault="00E97986" w:rsidP="00792EFE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Names Of Sections i.e. Welcome, Article, Tip etc.</w:t>
            </w:r>
          </w:p>
          <w:p w:rsidR="00E97986" w:rsidRPr="007F6C9A" w:rsidRDefault="00E97986" w:rsidP="00792EFE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E97986" w:rsidRPr="007F6C9A" w:rsidRDefault="00E97986" w:rsidP="00792EFE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E97986" w:rsidRPr="007F6C9A" w:rsidTr="00792EFE">
        <w:tc>
          <w:tcPr>
            <w:tcW w:w="1136" w:type="dxa"/>
            <w:shd w:val="clear" w:color="auto" w:fill="auto"/>
          </w:tcPr>
          <w:p w:rsidR="00E97986" w:rsidRPr="00D34CF1" w:rsidRDefault="00E97986" w:rsidP="00792EFE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E97986" w:rsidRDefault="00E97986" w:rsidP="00792EFE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Newsletter Frequency</w:t>
            </w:r>
          </w:p>
          <w:p w:rsidR="00E97986" w:rsidRPr="007F6C9A" w:rsidRDefault="00E97986" w:rsidP="00792EFE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E97986" w:rsidRPr="007F6C9A" w:rsidRDefault="00E97986" w:rsidP="00792EFE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Current Size Of List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List Location (file name or other)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ind w:firstLine="7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 xml:space="preserve">Name Of </w:t>
            </w:r>
            <w:r w:rsidRPr="00355451">
              <w:rPr>
                <w:rFonts w:cs="Arial"/>
                <w:kern w:val="28"/>
                <w:lang w:eastAsia="en-CA"/>
              </w:rPr>
              <w:t xml:space="preserve">Email Marketing Software </w:t>
            </w:r>
            <w:r>
              <w:rPr>
                <w:rFonts w:cs="Arial"/>
                <w:kern w:val="28"/>
                <w:lang w:eastAsia="en-CA"/>
              </w:rPr>
              <w:t>P</w:t>
            </w:r>
            <w:r w:rsidRPr="00355451">
              <w:rPr>
                <w:rFonts w:cs="Arial"/>
                <w:kern w:val="28"/>
                <w:lang w:eastAsia="en-CA"/>
              </w:rPr>
              <w:t xml:space="preserve">rovider </w:t>
            </w:r>
          </w:p>
          <w:p w:rsidR="00355451" w:rsidRP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 w:rsidRPr="00355451">
              <w:rPr>
                <w:rFonts w:cs="Arial"/>
                <w:kern w:val="28"/>
                <w:lang w:eastAsia="en-CA"/>
              </w:rPr>
              <w:t xml:space="preserve">Email Marketing </w:t>
            </w:r>
            <w:r>
              <w:rPr>
                <w:rFonts w:cs="Arial"/>
                <w:kern w:val="28"/>
                <w:lang w:eastAsia="en-CA"/>
              </w:rPr>
              <w:t>Login URL</w:t>
            </w:r>
          </w:p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ind w:firstLine="7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 w:rsidRPr="00355451">
              <w:rPr>
                <w:rFonts w:cs="Arial"/>
                <w:kern w:val="28"/>
                <w:lang w:eastAsia="en-CA"/>
              </w:rPr>
              <w:t xml:space="preserve">Email Marketing </w:t>
            </w:r>
            <w:r>
              <w:rPr>
                <w:rFonts w:cs="Arial"/>
                <w:kern w:val="28"/>
                <w:lang w:eastAsia="en-CA"/>
              </w:rPr>
              <w:t xml:space="preserve">User Name </w:t>
            </w:r>
          </w:p>
          <w:p w:rsidR="00355451" w:rsidRP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Pr="007F6C9A" w:rsidRDefault="00355451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 w:rsidRPr="00355451">
              <w:rPr>
                <w:rFonts w:cs="Arial"/>
                <w:kern w:val="28"/>
                <w:lang w:eastAsia="en-CA"/>
              </w:rPr>
              <w:t xml:space="preserve">Email Marketing </w:t>
            </w:r>
            <w:r>
              <w:rPr>
                <w:rFonts w:cs="Arial"/>
                <w:kern w:val="28"/>
                <w:lang w:eastAsia="en-CA"/>
              </w:rPr>
              <w:t xml:space="preserve">Password </w:t>
            </w:r>
          </w:p>
          <w:p w:rsidR="007F6C9A" w:rsidRPr="007F6C9A" w:rsidRDefault="00355451" w:rsidP="00D34CF1">
            <w:pPr>
              <w:widowControl w:val="0"/>
              <w:tabs>
                <w:tab w:val="left" w:pos="3225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ab/>
            </w: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D34CF1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before="12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Other</w:t>
            </w:r>
          </w:p>
          <w:p w:rsidR="00D34CF1" w:rsidRPr="007F6C9A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</w:tr>
      <w:tr w:rsidR="007F6C9A" w:rsidRPr="007F6C9A" w:rsidTr="00D34CF1">
        <w:tc>
          <w:tcPr>
            <w:tcW w:w="1136" w:type="dxa"/>
            <w:shd w:val="clear" w:color="auto" w:fill="auto"/>
          </w:tcPr>
          <w:p w:rsidR="007F6C9A" w:rsidRPr="00D34CF1" w:rsidRDefault="007F6C9A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7F6C9A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Other</w:t>
            </w:r>
          </w:p>
          <w:p w:rsidR="00D34CF1" w:rsidRPr="007F6C9A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7F6C9A" w:rsidRPr="007F6C9A" w:rsidRDefault="007F6C9A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</w:tr>
      <w:tr w:rsidR="00D34CF1" w:rsidRPr="007F6C9A" w:rsidTr="00D34CF1">
        <w:tc>
          <w:tcPr>
            <w:tcW w:w="1136" w:type="dxa"/>
            <w:shd w:val="clear" w:color="auto" w:fill="auto"/>
          </w:tcPr>
          <w:p w:rsidR="00D34CF1" w:rsidRPr="00D34CF1" w:rsidRDefault="00D34CF1" w:rsidP="00D34CF1">
            <w:pPr>
              <w:pStyle w:val="ListParagraph"/>
              <w:widowControl w:val="0"/>
              <w:numPr>
                <w:ilvl w:val="0"/>
                <w:numId w:val="22"/>
              </w:numPr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3472" w:type="dxa"/>
            <w:shd w:val="clear" w:color="auto" w:fill="auto"/>
          </w:tcPr>
          <w:p w:rsidR="00D34CF1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  <w:r>
              <w:rPr>
                <w:rFonts w:cs="Arial"/>
                <w:kern w:val="28"/>
                <w:lang w:eastAsia="en-CA"/>
              </w:rPr>
              <w:t>Other</w:t>
            </w:r>
          </w:p>
          <w:p w:rsidR="00D34CF1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  <w:tc>
          <w:tcPr>
            <w:tcW w:w="7110" w:type="dxa"/>
            <w:shd w:val="clear" w:color="auto" w:fill="auto"/>
          </w:tcPr>
          <w:p w:rsidR="00D34CF1" w:rsidRPr="007F6C9A" w:rsidRDefault="00D34CF1" w:rsidP="007F6C9A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rPr>
                <w:rFonts w:cs="Arial"/>
                <w:kern w:val="28"/>
                <w:lang w:eastAsia="en-CA"/>
              </w:rPr>
            </w:pPr>
          </w:p>
        </w:tc>
      </w:tr>
    </w:tbl>
    <w:p w:rsidR="00A54D7F" w:rsidRPr="00DA0760" w:rsidRDefault="00A54D7F" w:rsidP="009E52CE">
      <w:pPr>
        <w:rPr>
          <w:rFonts w:cs="Arial"/>
        </w:rPr>
      </w:pPr>
    </w:p>
    <w:sectPr w:rsidR="00A54D7F" w:rsidRPr="00DA0760" w:rsidSect="009E52CE">
      <w:headerReference w:type="default" r:id="rId9"/>
      <w:footerReference w:type="default" r:id="rId10"/>
      <w:pgSz w:w="15840" w:h="12240" w:orient="landscape" w:code="1"/>
      <w:pgMar w:top="1469" w:right="1469" w:bottom="1469" w:left="2030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D95" w:rsidRDefault="00B30D95">
      <w:r>
        <w:separator/>
      </w:r>
    </w:p>
  </w:endnote>
  <w:endnote w:type="continuationSeparator" w:id="0">
    <w:p w:rsidR="00B30D95" w:rsidRDefault="00B3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D95" w:rsidRDefault="00B30D95">
      <w:r>
        <w:separator/>
      </w:r>
    </w:p>
  </w:footnote>
  <w:footnote w:type="continuationSeparator" w:id="0">
    <w:p w:rsidR="00B30D95" w:rsidRDefault="00B30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6AAF8D" wp14:editId="76DDA822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88208E" wp14:editId="7155B954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9E52CE" w:rsidRPr="009E52CE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9E52CE" w:rsidRPr="009E52CE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F0E2B"/>
    <w:rsid w:val="000F295D"/>
    <w:rsid w:val="000F33B0"/>
    <w:rsid w:val="00100D81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67BC1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47C2D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EFB"/>
    <w:rsid w:val="0052537C"/>
    <w:rsid w:val="005310FC"/>
    <w:rsid w:val="00531DE0"/>
    <w:rsid w:val="00536C64"/>
    <w:rsid w:val="0053707B"/>
    <w:rsid w:val="00541604"/>
    <w:rsid w:val="00563386"/>
    <w:rsid w:val="00567D40"/>
    <w:rsid w:val="0057140B"/>
    <w:rsid w:val="005719C2"/>
    <w:rsid w:val="00573095"/>
    <w:rsid w:val="0057589B"/>
    <w:rsid w:val="00583E50"/>
    <w:rsid w:val="005A574F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925A9"/>
    <w:rsid w:val="00692785"/>
    <w:rsid w:val="00697063"/>
    <w:rsid w:val="006A11EE"/>
    <w:rsid w:val="006B001A"/>
    <w:rsid w:val="006D0A50"/>
    <w:rsid w:val="006D13A3"/>
    <w:rsid w:val="006E466A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1F36"/>
    <w:rsid w:val="00772032"/>
    <w:rsid w:val="00783B65"/>
    <w:rsid w:val="00792EFE"/>
    <w:rsid w:val="007A580F"/>
    <w:rsid w:val="007A60FD"/>
    <w:rsid w:val="007B3213"/>
    <w:rsid w:val="007B3D13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7BC3"/>
    <w:rsid w:val="009962B6"/>
    <w:rsid w:val="009A0227"/>
    <w:rsid w:val="009A4FA1"/>
    <w:rsid w:val="009A676F"/>
    <w:rsid w:val="009B2A8D"/>
    <w:rsid w:val="009C23C3"/>
    <w:rsid w:val="009E0606"/>
    <w:rsid w:val="009E2093"/>
    <w:rsid w:val="009E3AF0"/>
    <w:rsid w:val="009E52CE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6EA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544"/>
    <w:rsid w:val="00B26E30"/>
    <w:rsid w:val="00B27114"/>
    <w:rsid w:val="00B30D95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6F4C"/>
    <w:rsid w:val="00C20CD5"/>
    <w:rsid w:val="00C23A98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73DF0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62884"/>
    <w:rsid w:val="00F651DC"/>
    <w:rsid w:val="00F66D8B"/>
    <w:rsid w:val="00F72BAE"/>
    <w:rsid w:val="00F74E09"/>
    <w:rsid w:val="00F750D7"/>
    <w:rsid w:val="00F76BA7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EB30C-4677-47C3-B031-6DAEA4CB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3</cp:revision>
  <cp:lastPrinted>2015-03-13T22:57:00Z</cp:lastPrinted>
  <dcterms:created xsi:type="dcterms:W3CDTF">2015-03-25T05:05:00Z</dcterms:created>
  <dcterms:modified xsi:type="dcterms:W3CDTF">2015-04-16T05:55:00Z</dcterms:modified>
</cp:coreProperties>
</file>